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3188812B"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F370B3" w:rsidRPr="00F370B3">
        <w:rPr>
          <w:rFonts w:cs="Calibri"/>
          <w:b/>
          <w:caps/>
          <w:kern w:val="28"/>
          <w:sz w:val="20"/>
        </w:rPr>
        <w:t>POST/DYS/OR/GZ/01505/2026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1569E8A1"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B62861" w:rsidRPr="005A442B">
        <w:rPr>
          <w:rFonts w:ascii="Calibri" w:hAnsi="Calibri" w:cs="Arial"/>
          <w:snapToGrid w:val="0"/>
          <w:color w:val="000000"/>
          <w:sz w:val="22"/>
          <w:szCs w:val="22"/>
        </w:rPr>
        <w:t>„</w:t>
      </w:r>
      <w:r w:rsidR="00B62861" w:rsidRPr="00B20993">
        <w:rPr>
          <w:rFonts w:ascii="Calibri" w:hAnsi="Calibri" w:cs="Arial"/>
          <w:b/>
          <w:i/>
          <w:snapToGrid w:val="0"/>
          <w:color w:val="000000"/>
          <w:sz w:val="22"/>
          <w:szCs w:val="22"/>
        </w:rPr>
        <w:t>Budowa przyłączy kablowych nN na terenie działania RE Stalowa Wola</w:t>
      </w:r>
      <w:r w:rsidR="00B62861">
        <w:rPr>
          <w:rFonts w:ascii="Calibri" w:hAnsi="Calibri" w:cs="Arial"/>
          <w:b/>
          <w:i/>
          <w:snapToGrid w:val="0"/>
          <w:color w:val="000000"/>
          <w:sz w:val="22"/>
          <w:szCs w:val="22"/>
        </w:rPr>
        <w:t xml:space="preserve"> </w:t>
      </w:r>
      <w:r w:rsidR="00B62861" w:rsidRPr="00B20993">
        <w:rPr>
          <w:rFonts w:ascii="Calibri" w:hAnsi="Calibri" w:cs="Arial"/>
          <w:b/>
          <w:i/>
          <w:snapToGrid w:val="0"/>
          <w:color w:val="000000"/>
          <w:sz w:val="22"/>
          <w:szCs w:val="22"/>
        </w:rPr>
        <w:t>-</w:t>
      </w:r>
      <w:r w:rsidR="00B62861">
        <w:rPr>
          <w:rFonts w:ascii="Calibri" w:hAnsi="Calibri" w:cs="Arial"/>
          <w:b/>
          <w:i/>
          <w:snapToGrid w:val="0"/>
          <w:color w:val="000000"/>
          <w:sz w:val="22"/>
          <w:szCs w:val="22"/>
        </w:rPr>
        <w:t xml:space="preserve"> </w:t>
      </w:r>
      <w:r w:rsidR="00E131A5">
        <w:rPr>
          <w:rFonts w:ascii="Calibri" w:hAnsi="Calibri" w:cs="Arial"/>
          <w:b/>
          <w:i/>
          <w:snapToGrid w:val="0"/>
          <w:color w:val="000000"/>
          <w:sz w:val="22"/>
          <w:szCs w:val="22"/>
        </w:rPr>
        <w:t>3</w:t>
      </w:r>
      <w:r w:rsidR="00B62861" w:rsidRPr="00B20993">
        <w:rPr>
          <w:rFonts w:ascii="Calibri" w:hAnsi="Calibri" w:cs="Arial"/>
          <w:b/>
          <w:i/>
          <w:snapToGrid w:val="0"/>
          <w:color w:val="000000"/>
          <w:sz w:val="22"/>
          <w:szCs w:val="22"/>
        </w:rPr>
        <w:t xml:space="preserve"> części.</w:t>
      </w:r>
      <w:r w:rsidR="00B62861"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21174C">
        <w:rPr>
          <w:lang w:eastAsia="pl-PL"/>
        </w:rPr>
        <w:t>Y/A</w:t>
      </w:r>
      <w:r w:rsidRPr="00E96234">
        <w:rPr>
          <w:lang w:eastAsia="pl-PL"/>
        </w:rPr>
        <w:t xml:space="preserve"> </w:t>
      </w:r>
      <w:r w:rsidRPr="0021174C">
        <w:rPr>
          <w:lang w:eastAsia="pl-PL"/>
        </w:rPr>
        <w:t>UPRAWNIONE/A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5A551949" w:rsidR="00742C11" w:rsidRPr="00742C11" w:rsidRDefault="00742C11" w:rsidP="00A8557F">
      <w:pPr>
        <w:pStyle w:val="Nr"/>
      </w:pPr>
      <w:r w:rsidRPr="00742C11">
        <w:t xml:space="preserve">Część nr </w:t>
      </w:r>
      <w:r w:rsidR="00F370B3">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28ECD97"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8BFE8" w14:textId="77777777" w:rsidR="006A5D50" w:rsidRDefault="006A5D50" w:rsidP="004A302B">
      <w:pPr>
        <w:spacing w:line="240" w:lineRule="auto"/>
      </w:pPr>
      <w:r>
        <w:separator/>
      </w:r>
    </w:p>
  </w:endnote>
  <w:endnote w:type="continuationSeparator" w:id="0">
    <w:p w14:paraId="6E293B90" w14:textId="77777777" w:rsidR="006A5D50" w:rsidRDefault="006A5D5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A4121" w14:textId="77777777" w:rsidR="006A5D50" w:rsidRDefault="006A5D50" w:rsidP="004A302B">
      <w:pPr>
        <w:spacing w:line="240" w:lineRule="auto"/>
      </w:pPr>
      <w:r>
        <w:separator/>
      </w:r>
    </w:p>
  </w:footnote>
  <w:footnote w:type="continuationSeparator" w:id="0">
    <w:p w14:paraId="18FC8B1F" w14:textId="77777777" w:rsidR="006A5D50" w:rsidRDefault="006A5D50"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8E5"/>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83B"/>
    <w:rsid w:val="000F0FF6"/>
    <w:rsid w:val="000F3815"/>
    <w:rsid w:val="000F58B6"/>
    <w:rsid w:val="000F5D37"/>
    <w:rsid w:val="000F77CE"/>
    <w:rsid w:val="00100052"/>
    <w:rsid w:val="001007C3"/>
    <w:rsid w:val="00101D38"/>
    <w:rsid w:val="00101F51"/>
    <w:rsid w:val="00105610"/>
    <w:rsid w:val="001116B5"/>
    <w:rsid w:val="00112269"/>
    <w:rsid w:val="00112825"/>
    <w:rsid w:val="00112C51"/>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84A"/>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74C"/>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01D1"/>
    <w:rsid w:val="00311392"/>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E7DB7"/>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18D7"/>
    <w:rsid w:val="005323AC"/>
    <w:rsid w:val="00532659"/>
    <w:rsid w:val="00533129"/>
    <w:rsid w:val="00533E90"/>
    <w:rsid w:val="00534AA5"/>
    <w:rsid w:val="0053751B"/>
    <w:rsid w:val="00537956"/>
    <w:rsid w:val="00540974"/>
    <w:rsid w:val="00540CDC"/>
    <w:rsid w:val="00541F0C"/>
    <w:rsid w:val="00542BE8"/>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A5D50"/>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2B4"/>
    <w:rsid w:val="007F174A"/>
    <w:rsid w:val="00800919"/>
    <w:rsid w:val="00801C80"/>
    <w:rsid w:val="0080213F"/>
    <w:rsid w:val="00803284"/>
    <w:rsid w:val="008045FB"/>
    <w:rsid w:val="008048D1"/>
    <w:rsid w:val="00804A9E"/>
    <w:rsid w:val="00805091"/>
    <w:rsid w:val="00805F17"/>
    <w:rsid w:val="00806642"/>
    <w:rsid w:val="00810FCB"/>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1EC"/>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2861"/>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7CD"/>
    <w:rsid w:val="00D87EFA"/>
    <w:rsid w:val="00D90546"/>
    <w:rsid w:val="00D936DC"/>
    <w:rsid w:val="00D96F1A"/>
    <w:rsid w:val="00DA07F7"/>
    <w:rsid w:val="00DA12D3"/>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11EC3"/>
    <w:rsid w:val="00E131A5"/>
    <w:rsid w:val="00E2007B"/>
    <w:rsid w:val="00E204A0"/>
    <w:rsid w:val="00E20550"/>
    <w:rsid w:val="00E22097"/>
    <w:rsid w:val="00E24724"/>
    <w:rsid w:val="00E249A6"/>
    <w:rsid w:val="00E25B9B"/>
    <w:rsid w:val="00E2673C"/>
    <w:rsid w:val="00E272C0"/>
    <w:rsid w:val="00E278D1"/>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0B3"/>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26FC"/>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a50cbde1f00e6009cf3dc78cdb519c3d</dmsv2SWPP2SumMD5>
    <dmsv2BaseMoved xmlns="http://schemas.microsoft.com/sharepoint/v3">false</dmsv2BaseMoved>
    <dmsv2BaseIsSensitive xmlns="http://schemas.microsoft.com/sharepoint/v3">true</dmsv2BaseIsSensitive>
    <dmsv2SWPP2IDSWPP2 xmlns="http://schemas.microsoft.com/sharepoint/v3">712079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24821185</dmsv2BaseClientSystemDocumentID>
    <dmsv2BaseModifiedByID xmlns="http://schemas.microsoft.com/sharepoint/v3">10104760</dmsv2BaseModifiedByID>
    <dmsv2BaseCreatedByID xmlns="http://schemas.microsoft.com/sharepoint/v3">10104760</dmsv2BaseCreatedByID>
    <dmsv2SWPP2ObjectDepartment xmlns="http://schemas.microsoft.com/sharepoint/v3">00000001000700030000000g000000000000</dmsv2SWPP2ObjectDepartment>
    <dmsv2SWPP2ObjectName xmlns="http://schemas.microsoft.com/sharepoint/v3">Wniosek</dmsv2SWPP2ObjectName>
    <_dlc_DocId xmlns="a19cb1c7-c5c7-46d4-85ae-d83685407bba">FJ3FSM7XJ42E-1652426618-16545</_dlc_DocId>
    <_dlc_DocIdUrl xmlns="a19cb1c7-c5c7-46d4-85ae-d83685407bba">
      <Url>https://swpp2.dms.gkpge.pl/sites/43/_layouts/15/DocIdRedir.aspx?ID=FJ3FSM7XJ42E-1652426618-16545</Url>
      <Description>FJ3FSM7XJ42E-1652426618-16545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8DFE0515-E61D-4E64-B07C-04FB02A11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8B41B83B-BA58-4759-AEC3-354FDF9F3EDB}">
  <ds:schemaRefs>
    <ds:schemaRef ds:uri="http://schemas.microsoft.com/sharepoint/events"/>
  </ds:schemaRefs>
</ds:datastoreItem>
</file>

<file path=customXml/itemProps5.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1156</Words>
  <Characters>6942</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9</cp:revision>
  <cp:lastPrinted>2020-02-27T07:25:00Z</cp:lastPrinted>
  <dcterms:created xsi:type="dcterms:W3CDTF">2026-03-02T08:57:00Z</dcterms:created>
  <dcterms:modified xsi:type="dcterms:W3CDTF">2026-04-23T10:16:00Z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39b8a71c-bc6f-45e2-a2c6-4cd6ee77919b</vt:lpwstr>
  </property>
  <property fmtid="{D5CDD505-2E9C-101B-9397-08002B2CF9AE}" pid="4" name="MSIP_Label_66b5d990-821a-4d41-b503-280f184b2126_Enabled">
    <vt:lpwstr>true</vt:lpwstr>
  </property>
  <property fmtid="{D5CDD505-2E9C-101B-9397-08002B2CF9AE}" pid="5" name="MSIP_Label_66b5d990-821a-4d41-b503-280f184b2126_SetDate">
    <vt:lpwstr>2026-04-23T10:16:10Z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358aa17a-6c56-4932-aea0-a1341769adf2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